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787519">
              <w:rPr>
                <w:rFonts w:ascii="Arial" w:hAnsi="Arial" w:cs="Arial"/>
                <w:sz w:val="28"/>
                <w:szCs w:val="28"/>
              </w:rPr>
              <w:t>023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787519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6D6851">
              <w:rPr>
                <w:rFonts w:ascii="Arial" w:hAnsi="Arial" w:cs="Arial"/>
                <w:sz w:val="28"/>
                <w:szCs w:val="28"/>
              </w:rPr>
              <w:t>01</w:t>
            </w:r>
            <w:r w:rsidR="00787519">
              <w:rPr>
                <w:rFonts w:ascii="Arial" w:hAnsi="Arial" w:cs="Arial"/>
                <w:sz w:val="28"/>
                <w:szCs w:val="28"/>
              </w:rPr>
              <w:t>7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787519" w:rsidRDefault="005276F9" w:rsidP="00787519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sz w:val="22"/>
          <w:szCs w:val="22"/>
        </w:rPr>
        <w:t>OBJETO:</w:t>
      </w:r>
      <w:r w:rsidR="00787519">
        <w:rPr>
          <w:rFonts w:ascii="Arial" w:hAnsi="Arial" w:cs="Arial"/>
          <w:b/>
          <w:sz w:val="22"/>
          <w:szCs w:val="22"/>
        </w:rPr>
        <w:t xml:space="preserve"> </w:t>
      </w:r>
      <w:r w:rsidR="00787519">
        <w:rPr>
          <w:rFonts w:ascii="Arial" w:eastAsia="Calibri" w:hAnsi="Arial" w:cs="Arial"/>
          <w:sz w:val="22"/>
          <w:szCs w:val="22"/>
          <w:lang w:val="pt-PT"/>
        </w:rPr>
        <w:t>C</w:t>
      </w:r>
      <w:proofErr w:type="spellStart"/>
      <w:r w:rsidR="00787519">
        <w:rPr>
          <w:rFonts w:ascii="Arial" w:hAnsi="Arial" w:cs="Arial"/>
          <w:sz w:val="22"/>
          <w:szCs w:val="22"/>
        </w:rPr>
        <w:t>ontratação</w:t>
      </w:r>
      <w:proofErr w:type="spellEnd"/>
      <w:r w:rsidR="00787519">
        <w:rPr>
          <w:rFonts w:ascii="Arial" w:hAnsi="Arial" w:cs="Arial"/>
          <w:sz w:val="22"/>
          <w:szCs w:val="22"/>
        </w:rPr>
        <w:t xml:space="preserve"> de empresa para prestação de serviços de alimentação (almoço/jantar) para atendimento dos eventos no município de Campo Grande - MS, abrangendo perímetro urbano e rural, a serem realizados pelo </w:t>
      </w:r>
      <w:r w:rsidR="00787519">
        <w:rPr>
          <w:rFonts w:ascii="Arial" w:hAnsi="Arial" w:cs="Arial"/>
          <w:b/>
          <w:sz w:val="22"/>
          <w:szCs w:val="22"/>
        </w:rPr>
        <w:t>SENAR-AR/MS</w:t>
      </w:r>
      <w:r w:rsidR="00787519">
        <w:rPr>
          <w:rFonts w:ascii="Arial" w:hAnsi="Arial" w:cs="Arial"/>
          <w:sz w:val="22"/>
          <w:szCs w:val="22"/>
        </w:rPr>
        <w:t>.</w:t>
      </w: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  <w:bookmarkStart w:id="0" w:name="_GoBack"/>
      <w:bookmarkEnd w:id="0"/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73E6D">
              <w:rPr>
                <w:rFonts w:ascii="Arial" w:hAnsi="Arial" w:cs="Arial"/>
                <w:sz w:val="22"/>
                <w:szCs w:val="22"/>
              </w:rPr>
              <w:t>e-mail</w:t>
            </w:r>
            <w:proofErr w:type="gramEnd"/>
            <w:r w:rsidRPr="00173E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RECEBI O EDITAL 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174A86" w:rsidRPr="00173E6D">
        <w:rPr>
          <w:rFonts w:ascii="Arial" w:hAnsi="Arial" w:cs="Arial"/>
          <w:b w:val="0"/>
          <w:sz w:val="22"/>
          <w:szCs w:val="22"/>
        </w:rPr>
        <w:t>*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A1028D" w:rsidRDefault="00A1028D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9" w:history="1">
        <w:r w:rsidR="00A1028D" w:rsidRPr="004A261C">
          <w:rPr>
            <w:rStyle w:val="Hyperlink"/>
            <w:rFonts w:ascii="Arial" w:hAnsi="Arial" w:cs="Arial"/>
            <w:sz w:val="22"/>
            <w:szCs w:val="22"/>
          </w:rPr>
          <w:t>kelly@senarms.org.br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default" r:id="rId10"/>
      <w:footerReference w:type="default" r:id="rId11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A94747" w:rsidP="00787519">
          <w:pPr>
            <w:pStyle w:val="Rodap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787519">
            <w:rPr>
              <w:rFonts w:ascii="Arial" w:hAnsi="Arial" w:cs="Arial"/>
              <w:sz w:val="18"/>
              <w:szCs w:val="20"/>
            </w:rPr>
            <w:t>067</w:t>
          </w:r>
          <w:r w:rsidR="006D6851">
            <w:rPr>
              <w:rFonts w:ascii="Arial" w:hAnsi="Arial" w:cs="Arial"/>
              <w:sz w:val="18"/>
              <w:szCs w:val="20"/>
            </w:rPr>
            <w:t>/</w:t>
          </w:r>
          <w:r w:rsidR="009E0FA2" w:rsidRPr="009E0FA2">
            <w:rPr>
              <w:rFonts w:ascii="Arial" w:hAnsi="Arial" w:cs="Arial"/>
              <w:sz w:val="18"/>
              <w:szCs w:val="20"/>
            </w:rPr>
            <w:t>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6D6851" w:rsidP="00787519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>Pregão Presencial</w:t>
          </w:r>
          <w:r w:rsidR="00A94747">
            <w:rPr>
              <w:rFonts w:ascii="Arial" w:hAnsi="Arial" w:cs="Arial"/>
              <w:bCs/>
              <w:sz w:val="18"/>
              <w:szCs w:val="20"/>
            </w:rPr>
            <w:t xml:space="preserve"> 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>
            <w:rPr>
              <w:rFonts w:ascii="Arial" w:hAnsi="Arial" w:cs="Arial"/>
              <w:bCs/>
              <w:sz w:val="18"/>
              <w:szCs w:val="20"/>
            </w:rPr>
            <w:t>01</w:t>
          </w:r>
          <w:r w:rsidR="00787519">
            <w:rPr>
              <w:rFonts w:ascii="Arial" w:hAnsi="Arial" w:cs="Arial"/>
              <w:bCs/>
              <w:sz w:val="18"/>
              <w:szCs w:val="20"/>
            </w:rPr>
            <w:t>7</w:t>
          </w:r>
          <w:r w:rsidR="00A94747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>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A94747" w:rsidP="00787519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6D6851">
            <w:rPr>
              <w:rFonts w:ascii="Arial" w:hAnsi="Arial" w:cs="Arial"/>
              <w:sz w:val="18"/>
              <w:szCs w:val="20"/>
            </w:rPr>
            <w:t xml:space="preserve">Edital </w:t>
          </w:r>
          <w:r w:rsidR="009E0FA2" w:rsidRPr="006D6851">
            <w:rPr>
              <w:rFonts w:ascii="Arial" w:hAnsi="Arial" w:cs="Arial"/>
              <w:sz w:val="18"/>
              <w:szCs w:val="20"/>
            </w:rPr>
            <w:t xml:space="preserve">nº </w:t>
          </w:r>
          <w:r w:rsidR="00876208" w:rsidRPr="006D6851">
            <w:rPr>
              <w:rFonts w:ascii="Arial" w:hAnsi="Arial" w:cs="Arial"/>
              <w:sz w:val="18"/>
              <w:szCs w:val="20"/>
            </w:rPr>
            <w:t>0</w:t>
          </w:r>
          <w:r w:rsidR="00787519">
            <w:rPr>
              <w:rFonts w:ascii="Arial" w:hAnsi="Arial" w:cs="Arial"/>
              <w:sz w:val="18"/>
              <w:szCs w:val="20"/>
            </w:rPr>
            <w:t>23</w:t>
          </w:r>
          <w:r w:rsidR="00876208" w:rsidRPr="006D6851">
            <w:rPr>
              <w:rFonts w:ascii="Arial" w:hAnsi="Arial" w:cs="Arial"/>
              <w:sz w:val="18"/>
              <w:szCs w:val="20"/>
            </w:rPr>
            <w:t>/</w:t>
          </w:r>
          <w:r w:rsidR="00876208">
            <w:rPr>
              <w:rFonts w:ascii="Arial" w:hAnsi="Arial" w:cs="Arial"/>
              <w:sz w:val="18"/>
              <w:szCs w:val="20"/>
            </w:rPr>
            <w:t>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3B2D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4A91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6851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519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028D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kelly@senarms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DAC8E-2E29-4A36-8044-A55E65239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Kelly Brandão</cp:lastModifiedBy>
  <cp:revision>5</cp:revision>
  <cp:lastPrinted>2016-06-10T20:52:00Z</cp:lastPrinted>
  <dcterms:created xsi:type="dcterms:W3CDTF">2016-05-16T13:37:00Z</dcterms:created>
  <dcterms:modified xsi:type="dcterms:W3CDTF">2016-06-10T20:52:00Z</dcterms:modified>
</cp:coreProperties>
</file>